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75CE57" w14:textId="77777777" w:rsidR="00882607" w:rsidRPr="00B4003C" w:rsidRDefault="00882607" w:rsidP="00B4003C">
      <w:pPr>
        <w:suppressAutoHyphens/>
        <w:autoSpaceDE w:val="0"/>
        <w:autoSpaceDN w:val="0"/>
        <w:adjustRightInd w:val="0"/>
        <w:jc w:val="center"/>
        <w:rPr>
          <w:b/>
          <w:lang w:eastAsia="ar-SA"/>
        </w:rPr>
      </w:pPr>
    </w:p>
    <w:p w14:paraId="475C568B" w14:textId="07634D93" w:rsidR="00882607" w:rsidRPr="00B4003C" w:rsidRDefault="00B4003C" w:rsidP="00B4003C">
      <w:pPr>
        <w:suppressAutoHyphens/>
        <w:autoSpaceDE w:val="0"/>
        <w:autoSpaceDN w:val="0"/>
        <w:adjustRightInd w:val="0"/>
        <w:jc w:val="center"/>
        <w:rPr>
          <w:b/>
          <w:lang w:eastAsia="ar-SA"/>
        </w:rPr>
      </w:pPr>
      <w:r w:rsidRPr="00B4003C">
        <w:rPr>
          <w:b/>
          <w:lang w:eastAsia="ar-SA"/>
        </w:rPr>
        <w:t>ALLEGATO A</w:t>
      </w:r>
      <w:r w:rsidR="00882607" w:rsidRPr="00B4003C">
        <w:rPr>
          <w:b/>
          <w:lang w:eastAsia="ar-SA"/>
        </w:rPr>
        <w:t xml:space="preserve">  Griglia di autovalutazione</w:t>
      </w:r>
      <w:r w:rsidR="00DD42C1">
        <w:rPr>
          <w:b/>
          <w:lang w:eastAsia="ar-SA"/>
        </w:rPr>
        <w:t xml:space="preserve"> </w:t>
      </w:r>
      <w:r w:rsidR="00DD42C1" w:rsidRPr="00B4003C">
        <w:rPr>
          <w:lang w:eastAsia="ar-SA"/>
        </w:rPr>
        <w:t>(</w:t>
      </w:r>
      <w:r w:rsidR="00DD42C1" w:rsidRPr="00B4003C">
        <w:rPr>
          <w:b/>
          <w:bCs/>
          <w:lang w:eastAsia="ar-SA"/>
        </w:rPr>
        <w:t>*</w:t>
      </w:r>
      <w:r w:rsidR="00DD42C1" w:rsidRPr="00B4003C">
        <w:rPr>
          <w:lang w:eastAsia="ar-SA"/>
        </w:rPr>
        <w:t>)</w:t>
      </w:r>
      <w:bookmarkStart w:id="0" w:name="_GoBack"/>
      <w:bookmarkEnd w:id="0"/>
    </w:p>
    <w:p w14:paraId="3C70EA76" w14:textId="77777777" w:rsidR="00882607" w:rsidRPr="00882607" w:rsidRDefault="00882607" w:rsidP="00882607">
      <w:pPr>
        <w:suppressAutoHyphens/>
        <w:autoSpaceDE w:val="0"/>
        <w:autoSpaceDN w:val="0"/>
        <w:adjustRightInd w:val="0"/>
        <w:jc w:val="both"/>
        <w:rPr>
          <w:sz w:val="24"/>
          <w:szCs w:val="24"/>
          <w:lang w:eastAsia="ar-SA"/>
        </w:rPr>
      </w:pPr>
    </w:p>
    <w:p w14:paraId="52DF9425" w14:textId="77777777" w:rsidR="00882607" w:rsidRPr="00B4003C" w:rsidRDefault="00882607" w:rsidP="00882607">
      <w:pPr>
        <w:suppressAutoHyphens/>
        <w:autoSpaceDE w:val="0"/>
        <w:autoSpaceDN w:val="0"/>
        <w:adjustRightInd w:val="0"/>
        <w:jc w:val="both"/>
        <w:rPr>
          <w:lang w:eastAsia="ar-SA"/>
        </w:rPr>
      </w:pPr>
      <w:r w:rsidRPr="00B4003C">
        <w:rPr>
          <w:lang w:eastAsia="ar-SA"/>
        </w:rPr>
        <w:t>Il / La sottoscritto/a</w:t>
      </w:r>
    </w:p>
    <w:p w14:paraId="66434321" w14:textId="77777777" w:rsidR="00882607" w:rsidRPr="00B4003C" w:rsidRDefault="00882607" w:rsidP="00882607">
      <w:pPr>
        <w:suppressAutoHyphens/>
        <w:autoSpaceDE w:val="0"/>
        <w:autoSpaceDN w:val="0"/>
        <w:adjustRightInd w:val="0"/>
        <w:jc w:val="both"/>
        <w:rPr>
          <w:lang w:eastAsia="ar-SA"/>
        </w:rPr>
      </w:pPr>
      <w:r w:rsidRPr="00B4003C">
        <w:rPr>
          <w:lang w:eastAsia="ar-SA"/>
        </w:rPr>
        <w:t>Cognome ______________________________ Nome _______________________________</w:t>
      </w:r>
    </w:p>
    <w:p w14:paraId="3D733436" w14:textId="77777777" w:rsidR="00882607" w:rsidRPr="00B4003C" w:rsidRDefault="00882607" w:rsidP="00882607">
      <w:pPr>
        <w:suppressAutoHyphens/>
        <w:autoSpaceDE w:val="0"/>
        <w:autoSpaceDN w:val="0"/>
        <w:adjustRightInd w:val="0"/>
        <w:jc w:val="both"/>
        <w:rPr>
          <w:lang w:eastAsia="ar-SA"/>
        </w:rPr>
      </w:pPr>
      <w:r w:rsidRPr="00B4003C">
        <w:rPr>
          <w:lang w:eastAsia="ar-SA"/>
        </w:rPr>
        <w:t>compila, sotto la propria personale responsabilità, ai sensi del D.P.R. n. 445 del 28.12.2000,modificato ed integrato dall’art.15 della L.16/1/2003,n.3, la seguente griglia di valutazione:</w:t>
      </w:r>
    </w:p>
    <w:p w14:paraId="07A6D2B0" w14:textId="77777777" w:rsidR="00882607" w:rsidRPr="00B4003C" w:rsidRDefault="00882607" w:rsidP="00882607">
      <w:pPr>
        <w:suppressAutoHyphens/>
        <w:autoSpaceDE w:val="0"/>
        <w:autoSpaceDN w:val="0"/>
        <w:adjustRightInd w:val="0"/>
        <w:jc w:val="both"/>
        <w:rPr>
          <w:lang w:eastAsia="ar-SA"/>
        </w:rPr>
      </w:pPr>
    </w:p>
    <w:p w14:paraId="25ED5FF6" w14:textId="77777777" w:rsidR="00882607" w:rsidRPr="00B4003C" w:rsidRDefault="00882607" w:rsidP="00882607">
      <w:pPr>
        <w:suppressAutoHyphens/>
        <w:autoSpaceDE w:val="0"/>
        <w:autoSpaceDN w:val="0"/>
        <w:adjustRightInd w:val="0"/>
        <w:jc w:val="both"/>
        <w:rPr>
          <w:lang w:eastAsia="ar-SA"/>
        </w:rPr>
      </w:pPr>
      <w:r w:rsidRPr="00B4003C">
        <w:rPr>
          <w:lang w:eastAsia="ar-SA"/>
        </w:rPr>
        <w:t>(</w:t>
      </w:r>
      <w:r w:rsidRPr="00B4003C">
        <w:rPr>
          <w:b/>
          <w:bCs/>
          <w:lang w:eastAsia="ar-SA"/>
        </w:rPr>
        <w:t>*</w:t>
      </w:r>
      <w:r w:rsidRPr="00B4003C">
        <w:rPr>
          <w:lang w:eastAsia="ar-SA"/>
        </w:rPr>
        <w:t>) Assegnare il punteggio dei propri titoli in base alla seguente tabella di valutazione e fornire documentazione comprovante quanto dichiarato.</w:t>
      </w:r>
    </w:p>
    <w:p w14:paraId="1E8738C9" w14:textId="77777777" w:rsidR="00882607" w:rsidRPr="00882607" w:rsidRDefault="00882607" w:rsidP="00882607">
      <w:pPr>
        <w:suppressAutoHyphens/>
        <w:autoSpaceDE w:val="0"/>
        <w:autoSpaceDN w:val="0"/>
        <w:adjustRightInd w:val="0"/>
        <w:rPr>
          <w:sz w:val="24"/>
          <w:szCs w:val="24"/>
          <w:lang w:eastAsia="ar-SA"/>
        </w:rPr>
      </w:pPr>
    </w:p>
    <w:tbl>
      <w:tblPr>
        <w:tblStyle w:val="TableNormal1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5"/>
        <w:gridCol w:w="3609"/>
        <w:gridCol w:w="1559"/>
        <w:gridCol w:w="1276"/>
        <w:gridCol w:w="1276"/>
      </w:tblGrid>
      <w:tr w:rsidR="00B4003C" w:rsidRPr="00B4003C" w14:paraId="7A370815" w14:textId="6F5128CF" w:rsidTr="00B4003C">
        <w:trPr>
          <w:trHeight w:val="322"/>
        </w:trPr>
        <w:tc>
          <w:tcPr>
            <w:tcW w:w="2345" w:type="dxa"/>
          </w:tcPr>
          <w:p w14:paraId="30FDD15F" w14:textId="77777777" w:rsidR="00B4003C" w:rsidRPr="00B4003C" w:rsidRDefault="00B4003C" w:rsidP="00B4003C">
            <w:pPr>
              <w:rPr>
                <w:rFonts w:eastAsia="Verdana" w:hAnsi="Verdana" w:cs="Verdana"/>
                <w:sz w:val="18"/>
                <w:szCs w:val="18"/>
              </w:rPr>
            </w:pPr>
          </w:p>
        </w:tc>
        <w:tc>
          <w:tcPr>
            <w:tcW w:w="3609" w:type="dxa"/>
          </w:tcPr>
          <w:p w14:paraId="145607C6" w14:textId="77777777" w:rsidR="00B4003C" w:rsidRPr="00B4003C" w:rsidRDefault="00B4003C" w:rsidP="00B4003C">
            <w:pPr>
              <w:spacing w:before="119"/>
              <w:ind w:left="1429" w:right="1416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TITOLI</w:t>
            </w:r>
          </w:p>
        </w:tc>
        <w:tc>
          <w:tcPr>
            <w:tcW w:w="1559" w:type="dxa"/>
          </w:tcPr>
          <w:p w14:paraId="4374FDBD" w14:textId="77777777" w:rsidR="00B4003C" w:rsidRPr="00B4003C" w:rsidRDefault="00B4003C" w:rsidP="00B4003C">
            <w:pPr>
              <w:spacing w:before="119"/>
              <w:ind w:left="126" w:right="115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PUNTI</w:t>
            </w:r>
          </w:p>
        </w:tc>
        <w:tc>
          <w:tcPr>
            <w:tcW w:w="1276" w:type="dxa"/>
          </w:tcPr>
          <w:p w14:paraId="7A1A1606" w14:textId="2B1301E4" w:rsidR="00B4003C" w:rsidRPr="00B4003C" w:rsidRDefault="00B4003C" w:rsidP="00B4003C">
            <w:pPr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Da compilare a</w:t>
            </w:r>
            <w:r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 xml:space="preserve"> </w:t>
            </w: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cura del candidato</w:t>
            </w:r>
          </w:p>
        </w:tc>
        <w:tc>
          <w:tcPr>
            <w:tcW w:w="1276" w:type="dxa"/>
          </w:tcPr>
          <w:p w14:paraId="179789F5" w14:textId="133C5B4D" w:rsidR="00B4003C" w:rsidRPr="00B4003C" w:rsidRDefault="00B4003C" w:rsidP="00B4003C">
            <w:pPr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 xml:space="preserve">Da compilare </w:t>
            </w:r>
            <w:proofErr w:type="spellStart"/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acura</w:t>
            </w:r>
            <w:proofErr w:type="spellEnd"/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 xml:space="preserve"> della commissione</w:t>
            </w:r>
          </w:p>
        </w:tc>
      </w:tr>
      <w:tr w:rsidR="00B4003C" w:rsidRPr="00B4003C" w14:paraId="7F4A9D77" w14:textId="2B94401E" w:rsidTr="00B4003C">
        <w:trPr>
          <w:trHeight w:val="657"/>
        </w:trPr>
        <w:tc>
          <w:tcPr>
            <w:tcW w:w="2345" w:type="dxa"/>
            <w:vMerge w:val="restart"/>
          </w:tcPr>
          <w:p w14:paraId="2C3E1853" w14:textId="77777777" w:rsidR="00B4003C" w:rsidRPr="00B4003C" w:rsidRDefault="00B4003C" w:rsidP="00B4003C">
            <w:pPr>
              <w:spacing w:line="218" w:lineRule="exact"/>
              <w:ind w:left="109" w:right="231"/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  <w:t>Titolo di studio</w:t>
            </w:r>
          </w:p>
          <w:p w14:paraId="6537E405" w14:textId="77777777" w:rsidR="00B4003C" w:rsidRPr="00B4003C" w:rsidRDefault="00B4003C" w:rsidP="00B4003C">
            <w:pPr>
              <w:spacing w:line="218" w:lineRule="exact"/>
              <w:ind w:left="109" w:right="231"/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</w:pPr>
            <w:proofErr w:type="spellStart"/>
            <w:r w:rsidRPr="00B4003C"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  <w:t>Max</w:t>
            </w:r>
            <w:proofErr w:type="spellEnd"/>
            <w:r w:rsidRPr="00B4003C"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  <w:t xml:space="preserve"> 15 punti (Si valuta un solo titolo)</w:t>
            </w:r>
          </w:p>
        </w:tc>
        <w:tc>
          <w:tcPr>
            <w:tcW w:w="3609" w:type="dxa"/>
          </w:tcPr>
          <w:p w14:paraId="2C3372AD" w14:textId="77777777" w:rsidR="00B4003C" w:rsidRPr="00B4003C" w:rsidRDefault="00B4003C" w:rsidP="00B4003C">
            <w:pPr>
              <w:spacing w:line="218" w:lineRule="exact"/>
              <w:ind w:left="109" w:right="231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Abilitazione classe di concorso A023 – insegnamento lingua italiana per discenti di lingua straniera</w:t>
            </w:r>
          </w:p>
        </w:tc>
        <w:tc>
          <w:tcPr>
            <w:tcW w:w="1559" w:type="dxa"/>
          </w:tcPr>
          <w:p w14:paraId="76F06474" w14:textId="77777777" w:rsidR="00B4003C" w:rsidRPr="00B4003C" w:rsidRDefault="00B4003C" w:rsidP="00B4003C">
            <w:pPr>
              <w:ind w:right="115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  <w:t>Punti 15</w:t>
            </w:r>
          </w:p>
        </w:tc>
        <w:tc>
          <w:tcPr>
            <w:tcW w:w="1276" w:type="dxa"/>
          </w:tcPr>
          <w:p w14:paraId="089565E8" w14:textId="77777777" w:rsidR="00B4003C" w:rsidRPr="00B4003C" w:rsidRDefault="00B4003C" w:rsidP="00B4003C">
            <w:pPr>
              <w:spacing w:before="3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</w:p>
        </w:tc>
        <w:tc>
          <w:tcPr>
            <w:tcW w:w="1276" w:type="dxa"/>
          </w:tcPr>
          <w:p w14:paraId="716C76A4" w14:textId="77777777" w:rsidR="00B4003C" w:rsidRPr="00B4003C" w:rsidRDefault="00B4003C" w:rsidP="00B4003C">
            <w:pPr>
              <w:spacing w:before="3"/>
              <w:rPr>
                <w:sz w:val="18"/>
                <w:szCs w:val="18"/>
                <w:lang w:eastAsia="ar-SA"/>
              </w:rPr>
            </w:pPr>
          </w:p>
        </w:tc>
      </w:tr>
      <w:tr w:rsidR="00B4003C" w:rsidRPr="00B4003C" w14:paraId="3F19C2AF" w14:textId="6910772C" w:rsidTr="00B4003C">
        <w:trPr>
          <w:trHeight w:val="770"/>
        </w:trPr>
        <w:tc>
          <w:tcPr>
            <w:tcW w:w="2345" w:type="dxa"/>
            <w:vMerge/>
            <w:tcBorders>
              <w:top w:val="nil"/>
            </w:tcBorders>
          </w:tcPr>
          <w:p w14:paraId="6C87CAA6" w14:textId="77777777" w:rsidR="00B4003C" w:rsidRPr="00B4003C" w:rsidRDefault="00B4003C" w:rsidP="00B4003C">
            <w:pPr>
              <w:spacing w:line="218" w:lineRule="exact"/>
              <w:ind w:left="109" w:right="231"/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</w:pPr>
          </w:p>
        </w:tc>
        <w:tc>
          <w:tcPr>
            <w:tcW w:w="3609" w:type="dxa"/>
          </w:tcPr>
          <w:p w14:paraId="42F0D1D6" w14:textId="77777777" w:rsidR="00B4003C" w:rsidRPr="00B4003C" w:rsidRDefault="00B4003C" w:rsidP="00B4003C">
            <w:pPr>
              <w:spacing w:after="160"/>
              <w:contextualSpacing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Abilitazione per una delle seguenti    classi di concorso:</w:t>
            </w:r>
          </w:p>
          <w:p w14:paraId="2BAEE000" w14:textId="77777777" w:rsidR="00B4003C" w:rsidRPr="00B4003C" w:rsidRDefault="00B4003C" w:rsidP="00B4003C">
            <w:pPr>
              <w:numPr>
                <w:ilvl w:val="0"/>
                <w:numId w:val="18"/>
              </w:numPr>
              <w:spacing w:after="160"/>
              <w:contextualSpacing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Lettere (A043, A050, A051,  A052)</w:t>
            </w:r>
          </w:p>
          <w:p w14:paraId="6ED430FF" w14:textId="77777777" w:rsidR="00B4003C" w:rsidRPr="00B4003C" w:rsidRDefault="00B4003C" w:rsidP="00B4003C">
            <w:pPr>
              <w:numPr>
                <w:ilvl w:val="0"/>
                <w:numId w:val="18"/>
              </w:numPr>
              <w:spacing w:after="160"/>
              <w:contextualSpacing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Lingue straniere (45/A, 92/A, 93/A)</w:t>
            </w:r>
          </w:p>
        </w:tc>
        <w:tc>
          <w:tcPr>
            <w:tcW w:w="1559" w:type="dxa"/>
          </w:tcPr>
          <w:p w14:paraId="088A5CE0" w14:textId="79A1E06F" w:rsidR="00B4003C" w:rsidRPr="00B4003C" w:rsidRDefault="00B4003C" w:rsidP="00B4003C">
            <w:pPr>
              <w:spacing w:before="170"/>
              <w:ind w:right="115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  <w:t>Punti 5</w:t>
            </w: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(si valuta fino ad un massimo di 1 titolo)</w:t>
            </w:r>
          </w:p>
        </w:tc>
        <w:tc>
          <w:tcPr>
            <w:tcW w:w="1276" w:type="dxa"/>
          </w:tcPr>
          <w:p w14:paraId="6A799173" w14:textId="77777777" w:rsidR="00B4003C" w:rsidRPr="00B4003C" w:rsidRDefault="00B4003C" w:rsidP="00B4003C">
            <w:pPr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</w:p>
        </w:tc>
        <w:tc>
          <w:tcPr>
            <w:tcW w:w="1276" w:type="dxa"/>
          </w:tcPr>
          <w:p w14:paraId="37B8CE18" w14:textId="77777777" w:rsidR="00B4003C" w:rsidRPr="00B4003C" w:rsidRDefault="00B4003C" w:rsidP="00B4003C">
            <w:pPr>
              <w:rPr>
                <w:sz w:val="18"/>
                <w:szCs w:val="18"/>
                <w:lang w:val="it-IT" w:eastAsia="ar-SA"/>
              </w:rPr>
            </w:pPr>
          </w:p>
        </w:tc>
      </w:tr>
      <w:tr w:rsidR="00B4003C" w:rsidRPr="00B4003C" w14:paraId="1431B8FE" w14:textId="47C732E7" w:rsidTr="00B4003C">
        <w:trPr>
          <w:trHeight w:val="875"/>
        </w:trPr>
        <w:tc>
          <w:tcPr>
            <w:tcW w:w="2345" w:type="dxa"/>
            <w:vMerge w:val="restart"/>
          </w:tcPr>
          <w:p w14:paraId="5A4E8E16" w14:textId="77777777" w:rsidR="00B4003C" w:rsidRPr="00B4003C" w:rsidRDefault="00B4003C" w:rsidP="00B4003C">
            <w:pPr>
              <w:spacing w:line="218" w:lineRule="exact"/>
              <w:ind w:left="109" w:right="231"/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  <w:t xml:space="preserve">Altri titoli e specializzazioni </w:t>
            </w:r>
            <w:proofErr w:type="spellStart"/>
            <w:r w:rsidRPr="00B4003C"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  <w:t>Max</w:t>
            </w:r>
            <w:proofErr w:type="spellEnd"/>
            <w:r w:rsidRPr="00B4003C"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  <w:t xml:space="preserve"> 35 punti</w:t>
            </w:r>
          </w:p>
        </w:tc>
        <w:tc>
          <w:tcPr>
            <w:tcW w:w="3609" w:type="dxa"/>
          </w:tcPr>
          <w:p w14:paraId="12ADCC05" w14:textId="77777777" w:rsidR="00B4003C" w:rsidRPr="00B4003C" w:rsidRDefault="00B4003C" w:rsidP="00B4003C">
            <w:pPr>
              <w:spacing w:line="218" w:lineRule="exact"/>
              <w:ind w:left="109" w:right="412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Certificazioni attinenti al  progetto:</w:t>
            </w:r>
          </w:p>
          <w:p w14:paraId="3078901E" w14:textId="77777777" w:rsidR="00B4003C" w:rsidRPr="00B4003C" w:rsidRDefault="00B4003C" w:rsidP="00B4003C">
            <w:pPr>
              <w:spacing w:line="218" w:lineRule="exact"/>
              <w:ind w:left="109" w:right="412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DILS_PG (I e II livello)</w:t>
            </w:r>
          </w:p>
          <w:p w14:paraId="1C3DA07F" w14:textId="77777777" w:rsidR="00B4003C" w:rsidRPr="00B4003C" w:rsidRDefault="00B4003C" w:rsidP="00B4003C">
            <w:pPr>
              <w:spacing w:line="218" w:lineRule="exact"/>
              <w:ind w:left="109" w:right="412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DITALS (I e II) livello</w:t>
            </w:r>
          </w:p>
          <w:p w14:paraId="0342FA90" w14:textId="77777777" w:rsidR="00B4003C" w:rsidRPr="00B4003C" w:rsidRDefault="00B4003C" w:rsidP="00B4003C">
            <w:pPr>
              <w:spacing w:line="218" w:lineRule="exact"/>
              <w:ind w:left="109" w:right="412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 xml:space="preserve">CEDILS </w:t>
            </w:r>
          </w:p>
        </w:tc>
        <w:tc>
          <w:tcPr>
            <w:tcW w:w="1559" w:type="dxa"/>
          </w:tcPr>
          <w:p w14:paraId="3B93124C" w14:textId="77777777" w:rsidR="00B4003C" w:rsidRPr="00B4003C" w:rsidRDefault="00B4003C" w:rsidP="00B4003C">
            <w:pPr>
              <w:spacing w:before="170"/>
              <w:ind w:left="120" w:right="115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proofErr w:type="spellStart"/>
            <w:r w:rsidRPr="00B4003C"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  <w:t>Max</w:t>
            </w:r>
            <w:proofErr w:type="spellEnd"/>
            <w:r w:rsidRPr="00B4003C"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  <w:t xml:space="preserve"> Punti 10</w:t>
            </w: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 xml:space="preserve"> (si valuta fino ad un massimo di 1 titolo)</w:t>
            </w:r>
          </w:p>
        </w:tc>
        <w:tc>
          <w:tcPr>
            <w:tcW w:w="1276" w:type="dxa"/>
          </w:tcPr>
          <w:p w14:paraId="76F1BF13" w14:textId="77777777" w:rsidR="00B4003C" w:rsidRPr="00B4003C" w:rsidRDefault="00B4003C" w:rsidP="00B4003C">
            <w:pPr>
              <w:spacing w:before="170"/>
              <w:ind w:left="120" w:right="115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</w:p>
        </w:tc>
        <w:tc>
          <w:tcPr>
            <w:tcW w:w="1276" w:type="dxa"/>
          </w:tcPr>
          <w:p w14:paraId="3FF8ACFF" w14:textId="77777777" w:rsidR="00B4003C" w:rsidRPr="00B4003C" w:rsidRDefault="00B4003C" w:rsidP="00B4003C">
            <w:pPr>
              <w:spacing w:before="170"/>
              <w:ind w:left="120" w:right="115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B4003C" w:rsidRPr="00B4003C" w14:paraId="0959389F" w14:textId="42118DC0" w:rsidTr="00B4003C">
        <w:trPr>
          <w:trHeight w:val="875"/>
        </w:trPr>
        <w:tc>
          <w:tcPr>
            <w:tcW w:w="2345" w:type="dxa"/>
            <w:vMerge/>
          </w:tcPr>
          <w:p w14:paraId="5292A869" w14:textId="77777777" w:rsidR="00B4003C" w:rsidRPr="00B4003C" w:rsidRDefault="00B4003C" w:rsidP="00B4003C">
            <w:pPr>
              <w:spacing w:line="218" w:lineRule="exact"/>
              <w:ind w:left="109" w:right="231"/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</w:pPr>
          </w:p>
        </w:tc>
        <w:tc>
          <w:tcPr>
            <w:tcW w:w="3609" w:type="dxa"/>
          </w:tcPr>
          <w:p w14:paraId="5F53B090" w14:textId="77777777" w:rsidR="00B4003C" w:rsidRPr="00B4003C" w:rsidRDefault="00B4003C" w:rsidP="00B4003C">
            <w:pPr>
              <w:spacing w:line="218" w:lineRule="exact"/>
              <w:ind w:left="109" w:right="412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 xml:space="preserve"> master di I e II livello della durata di 1500 e certificazione di 60 CFU insegnamento Italiano L2</w:t>
            </w:r>
          </w:p>
        </w:tc>
        <w:tc>
          <w:tcPr>
            <w:tcW w:w="1559" w:type="dxa"/>
          </w:tcPr>
          <w:p w14:paraId="28A97E26" w14:textId="6F367B9F" w:rsidR="00B4003C" w:rsidRPr="00B4003C" w:rsidRDefault="00B4003C" w:rsidP="00B4003C">
            <w:pPr>
              <w:spacing w:before="111"/>
              <w:ind w:left="124" w:right="115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proofErr w:type="spellStart"/>
            <w:r w:rsidRPr="00B4003C"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  <w:t>Max</w:t>
            </w:r>
            <w:proofErr w:type="spellEnd"/>
            <w:r w:rsidRPr="00B4003C"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  <w:t xml:space="preserve"> Punti 10</w:t>
            </w: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 xml:space="preserve"> (si valuta fino  ad un massimo di 2 titoli)</w:t>
            </w:r>
          </w:p>
        </w:tc>
        <w:tc>
          <w:tcPr>
            <w:tcW w:w="1276" w:type="dxa"/>
          </w:tcPr>
          <w:p w14:paraId="25627198" w14:textId="77777777" w:rsidR="00B4003C" w:rsidRPr="00B4003C" w:rsidRDefault="00B4003C" w:rsidP="00B4003C">
            <w:pPr>
              <w:spacing w:before="111"/>
              <w:ind w:left="124" w:right="115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</w:p>
        </w:tc>
        <w:tc>
          <w:tcPr>
            <w:tcW w:w="1276" w:type="dxa"/>
          </w:tcPr>
          <w:p w14:paraId="3677D3CB" w14:textId="77777777" w:rsidR="00B4003C" w:rsidRPr="00B4003C" w:rsidRDefault="00B4003C" w:rsidP="00B4003C">
            <w:pPr>
              <w:spacing w:before="111"/>
              <w:ind w:left="124" w:right="115"/>
              <w:jc w:val="center"/>
              <w:rPr>
                <w:sz w:val="18"/>
                <w:szCs w:val="18"/>
                <w:lang w:val="it-IT" w:eastAsia="ar-SA"/>
              </w:rPr>
            </w:pPr>
          </w:p>
        </w:tc>
      </w:tr>
      <w:tr w:rsidR="00B4003C" w:rsidRPr="00B4003C" w14:paraId="79885DC4" w14:textId="2E04F2CE" w:rsidTr="00B4003C">
        <w:trPr>
          <w:trHeight w:val="875"/>
        </w:trPr>
        <w:tc>
          <w:tcPr>
            <w:tcW w:w="2345" w:type="dxa"/>
            <w:vMerge/>
          </w:tcPr>
          <w:p w14:paraId="3EDDE3CF" w14:textId="77777777" w:rsidR="00B4003C" w:rsidRPr="00B4003C" w:rsidRDefault="00B4003C" w:rsidP="00B4003C">
            <w:pPr>
              <w:spacing w:line="218" w:lineRule="exact"/>
              <w:ind w:left="109" w:right="231"/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</w:pPr>
          </w:p>
        </w:tc>
        <w:tc>
          <w:tcPr>
            <w:tcW w:w="3609" w:type="dxa"/>
          </w:tcPr>
          <w:p w14:paraId="617950F1" w14:textId="77777777" w:rsidR="00B4003C" w:rsidRPr="00B4003C" w:rsidRDefault="00B4003C" w:rsidP="00B4003C">
            <w:pPr>
              <w:spacing w:line="242" w:lineRule="auto"/>
              <w:ind w:left="109" w:right="106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</w:p>
          <w:p w14:paraId="0623181A" w14:textId="77777777" w:rsidR="00B4003C" w:rsidRPr="00B4003C" w:rsidRDefault="00B4003C" w:rsidP="00B4003C">
            <w:pPr>
              <w:spacing w:line="242" w:lineRule="auto"/>
              <w:ind w:left="109" w:right="106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Attestato frequenza corso  base o avanzato di Glottodidattica e didattica Interculturale</w:t>
            </w:r>
          </w:p>
        </w:tc>
        <w:tc>
          <w:tcPr>
            <w:tcW w:w="1559" w:type="dxa"/>
          </w:tcPr>
          <w:p w14:paraId="450444B2" w14:textId="6A96A565" w:rsidR="00B4003C" w:rsidRPr="00B4003C" w:rsidRDefault="00B4003C" w:rsidP="00B4003C">
            <w:pPr>
              <w:ind w:right="115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</w:pPr>
            <w:proofErr w:type="spellStart"/>
            <w:r w:rsidRPr="00B4003C"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  <w:t>Max</w:t>
            </w:r>
            <w:proofErr w:type="spellEnd"/>
            <w:r w:rsidRPr="00B4003C"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  <w:t xml:space="preserve"> Punti 10</w:t>
            </w:r>
          </w:p>
          <w:p w14:paraId="522BE933" w14:textId="0D8759CA" w:rsidR="00B4003C" w:rsidRDefault="00B4003C" w:rsidP="00B4003C">
            <w:pPr>
              <w:ind w:right="115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(si valuta fino ad un massimo di 2</w:t>
            </w:r>
          </w:p>
          <w:p w14:paraId="0ABC6C03" w14:textId="799E3280" w:rsidR="00B4003C" w:rsidRPr="00B4003C" w:rsidRDefault="00B4003C" w:rsidP="00B4003C">
            <w:pPr>
              <w:ind w:right="115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titoli )</w:t>
            </w:r>
          </w:p>
        </w:tc>
        <w:tc>
          <w:tcPr>
            <w:tcW w:w="1276" w:type="dxa"/>
          </w:tcPr>
          <w:p w14:paraId="15008542" w14:textId="77777777" w:rsidR="00B4003C" w:rsidRPr="00B4003C" w:rsidRDefault="00B4003C" w:rsidP="00B4003C">
            <w:pPr>
              <w:spacing w:before="5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</w:p>
        </w:tc>
        <w:tc>
          <w:tcPr>
            <w:tcW w:w="1276" w:type="dxa"/>
          </w:tcPr>
          <w:p w14:paraId="0EE39D6F" w14:textId="77777777" w:rsidR="00B4003C" w:rsidRPr="00B4003C" w:rsidRDefault="00B4003C" w:rsidP="00B4003C">
            <w:pPr>
              <w:spacing w:before="5"/>
              <w:rPr>
                <w:sz w:val="18"/>
                <w:szCs w:val="18"/>
                <w:lang w:val="it-IT" w:eastAsia="ar-SA"/>
              </w:rPr>
            </w:pPr>
          </w:p>
        </w:tc>
      </w:tr>
      <w:tr w:rsidR="00B4003C" w:rsidRPr="00B4003C" w14:paraId="33DE01AE" w14:textId="4D1B6192" w:rsidTr="00B4003C">
        <w:trPr>
          <w:trHeight w:val="584"/>
        </w:trPr>
        <w:tc>
          <w:tcPr>
            <w:tcW w:w="2345" w:type="dxa"/>
            <w:vMerge/>
          </w:tcPr>
          <w:p w14:paraId="7F822E9F" w14:textId="77777777" w:rsidR="00B4003C" w:rsidRPr="00B4003C" w:rsidRDefault="00B4003C" w:rsidP="00B4003C">
            <w:pPr>
              <w:spacing w:line="218" w:lineRule="exact"/>
              <w:ind w:left="109" w:right="231"/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</w:pPr>
          </w:p>
        </w:tc>
        <w:tc>
          <w:tcPr>
            <w:tcW w:w="3609" w:type="dxa"/>
          </w:tcPr>
          <w:p w14:paraId="404384DF" w14:textId="77777777" w:rsidR="00B4003C" w:rsidRPr="00B4003C" w:rsidRDefault="00B4003C" w:rsidP="00B4003C">
            <w:pPr>
              <w:spacing w:line="242" w:lineRule="auto"/>
              <w:ind w:left="109" w:right="106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Attestato frequenza  corso Scambiamo – Centro COME-cooperativa Frasi Prossimo</w:t>
            </w:r>
          </w:p>
        </w:tc>
        <w:tc>
          <w:tcPr>
            <w:tcW w:w="1559" w:type="dxa"/>
          </w:tcPr>
          <w:p w14:paraId="1F4EFA1E" w14:textId="77777777" w:rsidR="00B4003C" w:rsidRPr="00B4003C" w:rsidRDefault="00B4003C" w:rsidP="00B4003C">
            <w:pPr>
              <w:ind w:right="115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  <w:t>Punti 5</w:t>
            </w:r>
          </w:p>
        </w:tc>
        <w:tc>
          <w:tcPr>
            <w:tcW w:w="1276" w:type="dxa"/>
          </w:tcPr>
          <w:p w14:paraId="67705AA5" w14:textId="77777777" w:rsidR="00B4003C" w:rsidRPr="00B4003C" w:rsidRDefault="00B4003C" w:rsidP="00B4003C">
            <w:pPr>
              <w:ind w:left="124" w:right="115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</w:p>
        </w:tc>
        <w:tc>
          <w:tcPr>
            <w:tcW w:w="1276" w:type="dxa"/>
          </w:tcPr>
          <w:p w14:paraId="2E7B0B5C" w14:textId="77777777" w:rsidR="00B4003C" w:rsidRPr="00B4003C" w:rsidRDefault="00B4003C" w:rsidP="00B4003C">
            <w:pPr>
              <w:ind w:left="124" w:right="115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B4003C" w:rsidRPr="00B4003C" w14:paraId="17074FEF" w14:textId="416FA2C9" w:rsidTr="00B4003C">
        <w:trPr>
          <w:trHeight w:val="875"/>
        </w:trPr>
        <w:tc>
          <w:tcPr>
            <w:tcW w:w="2345" w:type="dxa"/>
            <w:vMerge w:val="restart"/>
          </w:tcPr>
          <w:p w14:paraId="66F32D33" w14:textId="77777777" w:rsidR="00B4003C" w:rsidRPr="00B4003C" w:rsidRDefault="00B4003C" w:rsidP="00B4003C">
            <w:pPr>
              <w:spacing w:line="218" w:lineRule="exact"/>
              <w:ind w:left="109" w:right="231"/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</w:pPr>
            <w:proofErr w:type="spellStart"/>
            <w:r w:rsidRPr="00B4003C"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  <w:t>Esperienze</w:t>
            </w:r>
            <w:proofErr w:type="spellEnd"/>
            <w:r w:rsidRPr="00B4003C"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  <w:t xml:space="preserve"> </w:t>
            </w:r>
            <w:proofErr w:type="spellStart"/>
            <w:r w:rsidRPr="00B4003C"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  <w:t>professionali</w:t>
            </w:r>
            <w:proofErr w:type="spellEnd"/>
            <w:r w:rsidRPr="00B4003C"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  <w:t xml:space="preserve"> </w:t>
            </w:r>
            <w:proofErr w:type="spellStart"/>
            <w:r w:rsidRPr="00B4003C"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  <w:t>specifiche</w:t>
            </w:r>
            <w:proofErr w:type="spellEnd"/>
            <w:r w:rsidRPr="00B4003C">
              <w:rPr>
                <w:rFonts w:ascii="Times New Roman" w:eastAsia="Times New Roman" w:hAnsi="Times New Roman"/>
                <w:sz w:val="20"/>
                <w:szCs w:val="20"/>
                <w:lang w:val="it-IT" w:eastAsia="ar-SA"/>
              </w:rPr>
              <w:t xml:space="preserve"> Max 50</w:t>
            </w:r>
          </w:p>
        </w:tc>
        <w:tc>
          <w:tcPr>
            <w:tcW w:w="3609" w:type="dxa"/>
          </w:tcPr>
          <w:p w14:paraId="1A19F830" w14:textId="77777777" w:rsidR="00B4003C" w:rsidRPr="00B4003C" w:rsidRDefault="00B4003C" w:rsidP="00B4003C">
            <w:pPr>
              <w:spacing w:before="1"/>
              <w:ind w:left="109" w:right="83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Attività professionali coerenti con l’area progettuale specifica (docenza, progettazione, ricerca,</w:t>
            </w:r>
          </w:p>
          <w:p w14:paraId="71530A2C" w14:textId="77777777" w:rsidR="00B4003C" w:rsidRPr="00B4003C" w:rsidRDefault="00B4003C" w:rsidP="00B4003C">
            <w:pPr>
              <w:spacing w:before="1" w:line="197" w:lineRule="exact"/>
              <w:ind w:left="109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proofErr w:type="spellStart"/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organizzazione</w:t>
            </w:r>
            <w:proofErr w:type="spellEnd"/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)</w:t>
            </w:r>
          </w:p>
        </w:tc>
        <w:tc>
          <w:tcPr>
            <w:tcW w:w="1559" w:type="dxa"/>
          </w:tcPr>
          <w:p w14:paraId="19BA37CB" w14:textId="1C8C526F" w:rsidR="00B4003C" w:rsidRPr="00B4003C" w:rsidRDefault="00B4003C" w:rsidP="00B4003C">
            <w:pPr>
              <w:spacing w:before="111"/>
              <w:ind w:left="200" w:right="150" w:hanging="44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</w:pPr>
            <w:proofErr w:type="spellStart"/>
            <w:r w:rsidRPr="00B4003C"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  <w:t>Max</w:t>
            </w:r>
            <w:proofErr w:type="spellEnd"/>
            <w:r w:rsidRPr="00B4003C"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  <w:t xml:space="preserve"> 15 Punti</w:t>
            </w:r>
          </w:p>
          <w:p w14:paraId="17FB1953" w14:textId="77777777" w:rsidR="00B4003C" w:rsidRPr="00B4003C" w:rsidRDefault="00B4003C" w:rsidP="00B4003C">
            <w:pPr>
              <w:spacing w:before="111"/>
              <w:ind w:left="200" w:right="150" w:hanging="44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(5 punti per ogni collaborazione fino ad un  massimo di 3 anni)</w:t>
            </w:r>
          </w:p>
        </w:tc>
        <w:tc>
          <w:tcPr>
            <w:tcW w:w="1276" w:type="dxa"/>
          </w:tcPr>
          <w:p w14:paraId="612B37B0" w14:textId="77777777" w:rsidR="00B4003C" w:rsidRPr="00B4003C" w:rsidRDefault="00B4003C" w:rsidP="00B4003C">
            <w:pPr>
              <w:spacing w:before="111"/>
              <w:ind w:left="200" w:right="150" w:hanging="44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</w:p>
        </w:tc>
        <w:tc>
          <w:tcPr>
            <w:tcW w:w="1276" w:type="dxa"/>
          </w:tcPr>
          <w:p w14:paraId="72C4D51B" w14:textId="77777777" w:rsidR="00B4003C" w:rsidRPr="00B4003C" w:rsidRDefault="00B4003C" w:rsidP="00B4003C">
            <w:pPr>
              <w:spacing w:before="111"/>
              <w:ind w:left="200" w:right="150" w:hanging="44"/>
              <w:rPr>
                <w:sz w:val="18"/>
                <w:szCs w:val="18"/>
                <w:lang w:eastAsia="ar-SA"/>
              </w:rPr>
            </w:pPr>
          </w:p>
        </w:tc>
      </w:tr>
      <w:tr w:rsidR="00B4003C" w:rsidRPr="00B4003C" w14:paraId="418C94B3" w14:textId="04304FB8" w:rsidTr="00B4003C">
        <w:trPr>
          <w:trHeight w:val="875"/>
        </w:trPr>
        <w:tc>
          <w:tcPr>
            <w:tcW w:w="2345" w:type="dxa"/>
            <w:vMerge/>
          </w:tcPr>
          <w:p w14:paraId="0E9241F1" w14:textId="77777777" w:rsidR="00B4003C" w:rsidRPr="00B4003C" w:rsidRDefault="00B4003C" w:rsidP="00B4003C">
            <w:pPr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</w:p>
        </w:tc>
        <w:tc>
          <w:tcPr>
            <w:tcW w:w="3609" w:type="dxa"/>
          </w:tcPr>
          <w:p w14:paraId="1BF88448" w14:textId="77777777" w:rsidR="00B4003C" w:rsidRPr="00B4003C" w:rsidRDefault="00B4003C" w:rsidP="00B4003C">
            <w:pPr>
              <w:spacing w:before="1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</w:p>
          <w:p w14:paraId="27F78DCF" w14:textId="77777777" w:rsidR="00B4003C" w:rsidRPr="00B4003C" w:rsidRDefault="00B4003C" w:rsidP="00B4003C">
            <w:pPr>
              <w:spacing w:before="1"/>
              <w:ind w:left="109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proofErr w:type="spellStart"/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Collaborazione</w:t>
            </w:r>
            <w:proofErr w:type="spellEnd"/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 xml:space="preserve"> con </w:t>
            </w:r>
            <w:proofErr w:type="spellStart"/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enti</w:t>
            </w:r>
            <w:proofErr w:type="spellEnd"/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 xml:space="preserve"> </w:t>
            </w:r>
            <w:proofErr w:type="spellStart"/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universitari</w:t>
            </w:r>
            <w:proofErr w:type="spellEnd"/>
          </w:p>
        </w:tc>
        <w:tc>
          <w:tcPr>
            <w:tcW w:w="1559" w:type="dxa"/>
          </w:tcPr>
          <w:p w14:paraId="5F07F4E5" w14:textId="4E431AB4" w:rsidR="00B4003C" w:rsidRPr="00B4003C" w:rsidRDefault="00B4003C" w:rsidP="00B4003C">
            <w:pPr>
              <w:spacing w:before="1"/>
              <w:ind w:left="145" w:right="135" w:hanging="1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</w:pPr>
            <w:proofErr w:type="spellStart"/>
            <w:r w:rsidRPr="00B4003C"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  <w:t>Max</w:t>
            </w:r>
            <w:proofErr w:type="spellEnd"/>
            <w:r w:rsidRPr="00B4003C"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  <w:t xml:space="preserve"> 10 Punti</w:t>
            </w:r>
          </w:p>
          <w:p w14:paraId="4F4AE5F5" w14:textId="77777777" w:rsidR="00B4003C" w:rsidRPr="00B4003C" w:rsidRDefault="00B4003C" w:rsidP="00B4003C">
            <w:pPr>
              <w:spacing w:before="1"/>
              <w:ind w:left="145" w:right="135" w:hanging="1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(5 per ogni collaborazione fino ad un massimo di 2</w:t>
            </w:r>
          </w:p>
          <w:p w14:paraId="0764D002" w14:textId="77777777" w:rsidR="00B4003C" w:rsidRPr="00B4003C" w:rsidRDefault="00B4003C" w:rsidP="00B4003C">
            <w:pPr>
              <w:spacing w:before="1" w:line="197" w:lineRule="exact"/>
              <w:ind w:left="122" w:right="115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proofErr w:type="spellStart"/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collaborazioni</w:t>
            </w:r>
            <w:proofErr w:type="spellEnd"/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)</w:t>
            </w:r>
          </w:p>
        </w:tc>
        <w:tc>
          <w:tcPr>
            <w:tcW w:w="1276" w:type="dxa"/>
          </w:tcPr>
          <w:p w14:paraId="0B0CB28F" w14:textId="77777777" w:rsidR="00B4003C" w:rsidRPr="00B4003C" w:rsidRDefault="00B4003C" w:rsidP="00B4003C">
            <w:pPr>
              <w:spacing w:before="1"/>
              <w:ind w:left="145" w:right="135" w:hanging="1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</w:p>
        </w:tc>
        <w:tc>
          <w:tcPr>
            <w:tcW w:w="1276" w:type="dxa"/>
          </w:tcPr>
          <w:p w14:paraId="4C6EF054" w14:textId="77777777" w:rsidR="00B4003C" w:rsidRPr="00B4003C" w:rsidRDefault="00B4003C" w:rsidP="00B4003C">
            <w:pPr>
              <w:spacing w:before="1"/>
              <w:ind w:left="145" w:right="135" w:hanging="1"/>
              <w:rPr>
                <w:sz w:val="18"/>
                <w:szCs w:val="18"/>
                <w:lang w:eastAsia="ar-SA"/>
              </w:rPr>
            </w:pPr>
          </w:p>
        </w:tc>
      </w:tr>
      <w:tr w:rsidR="00B4003C" w:rsidRPr="00B4003C" w14:paraId="7B9B4675" w14:textId="57069FFB" w:rsidTr="00B4003C">
        <w:trPr>
          <w:trHeight w:val="875"/>
        </w:trPr>
        <w:tc>
          <w:tcPr>
            <w:tcW w:w="2345" w:type="dxa"/>
            <w:vMerge/>
          </w:tcPr>
          <w:p w14:paraId="493164CD" w14:textId="77777777" w:rsidR="00B4003C" w:rsidRPr="00B4003C" w:rsidRDefault="00B4003C" w:rsidP="00B4003C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3609" w:type="dxa"/>
          </w:tcPr>
          <w:p w14:paraId="06F4FB25" w14:textId="77777777" w:rsidR="00B4003C" w:rsidRPr="00B4003C" w:rsidRDefault="00B4003C" w:rsidP="00B4003C">
            <w:pPr>
              <w:spacing w:before="1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Esperienze pregresse nell’Istituto</w:t>
            </w:r>
          </w:p>
          <w:p w14:paraId="7F5378C7" w14:textId="77777777" w:rsidR="00B4003C" w:rsidRPr="00B4003C" w:rsidRDefault="00B4003C" w:rsidP="00B4003C">
            <w:pPr>
              <w:spacing w:before="1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 xml:space="preserve">  nella stessa tipologia di progetti</w:t>
            </w:r>
          </w:p>
        </w:tc>
        <w:tc>
          <w:tcPr>
            <w:tcW w:w="1559" w:type="dxa"/>
          </w:tcPr>
          <w:p w14:paraId="404D6F4A" w14:textId="7F6455EF" w:rsidR="00B4003C" w:rsidRPr="00B4003C" w:rsidRDefault="00B4003C" w:rsidP="00B4003C">
            <w:pPr>
              <w:spacing w:before="1"/>
              <w:ind w:left="145" w:right="135" w:hanging="1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proofErr w:type="spellStart"/>
            <w:r w:rsidRPr="00B4003C"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  <w:t>Max</w:t>
            </w:r>
            <w:proofErr w:type="spellEnd"/>
            <w:r w:rsidRPr="00B4003C"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  <w:t xml:space="preserve"> 15 Punti</w:t>
            </w: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 xml:space="preserve"> (Punti 5 per ogni anno, fino ad un massimo di</w:t>
            </w:r>
          </w:p>
          <w:p w14:paraId="75B3539B" w14:textId="77777777" w:rsidR="00B4003C" w:rsidRPr="00B4003C" w:rsidRDefault="00B4003C" w:rsidP="00B4003C">
            <w:pPr>
              <w:spacing w:before="1"/>
              <w:ind w:left="145" w:right="135" w:hanging="1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 xml:space="preserve">3 </w:t>
            </w:r>
            <w:proofErr w:type="spellStart"/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anni</w:t>
            </w:r>
            <w:proofErr w:type="spellEnd"/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)</w:t>
            </w:r>
          </w:p>
        </w:tc>
        <w:tc>
          <w:tcPr>
            <w:tcW w:w="1276" w:type="dxa"/>
          </w:tcPr>
          <w:p w14:paraId="5FA01F3A" w14:textId="77777777" w:rsidR="00B4003C" w:rsidRPr="00B4003C" w:rsidRDefault="00B4003C" w:rsidP="00B4003C">
            <w:pPr>
              <w:spacing w:before="1"/>
              <w:ind w:left="145" w:right="135" w:hanging="1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</w:p>
        </w:tc>
        <w:tc>
          <w:tcPr>
            <w:tcW w:w="1276" w:type="dxa"/>
          </w:tcPr>
          <w:p w14:paraId="34343561" w14:textId="77777777" w:rsidR="00B4003C" w:rsidRPr="00B4003C" w:rsidRDefault="00B4003C" w:rsidP="00B4003C">
            <w:pPr>
              <w:spacing w:before="1"/>
              <w:ind w:left="145" w:right="135" w:hanging="1"/>
              <w:rPr>
                <w:sz w:val="18"/>
                <w:szCs w:val="18"/>
                <w:lang w:eastAsia="ar-SA"/>
              </w:rPr>
            </w:pPr>
          </w:p>
        </w:tc>
      </w:tr>
      <w:tr w:rsidR="00B4003C" w:rsidRPr="00B4003C" w14:paraId="6459F5BC" w14:textId="51F091DE" w:rsidTr="00B4003C">
        <w:trPr>
          <w:trHeight w:val="875"/>
        </w:trPr>
        <w:tc>
          <w:tcPr>
            <w:tcW w:w="2345" w:type="dxa"/>
            <w:vMerge/>
          </w:tcPr>
          <w:p w14:paraId="0EEAFF1A" w14:textId="77777777" w:rsidR="00B4003C" w:rsidRPr="00B4003C" w:rsidRDefault="00B4003C" w:rsidP="00B4003C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3609" w:type="dxa"/>
          </w:tcPr>
          <w:p w14:paraId="68494104" w14:textId="77777777" w:rsidR="00B4003C" w:rsidRPr="00B4003C" w:rsidRDefault="00B4003C" w:rsidP="00B4003C">
            <w:pPr>
              <w:spacing w:before="1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Partecipazione ad attività di docenza e/o tutoraggio in progetti regionali e provinciali</w:t>
            </w:r>
          </w:p>
        </w:tc>
        <w:tc>
          <w:tcPr>
            <w:tcW w:w="1559" w:type="dxa"/>
          </w:tcPr>
          <w:p w14:paraId="5D50159C" w14:textId="4741BD44" w:rsidR="00B4003C" w:rsidRPr="00B4003C" w:rsidRDefault="00B4003C" w:rsidP="00B4003C">
            <w:pPr>
              <w:spacing w:before="1"/>
              <w:ind w:left="145" w:right="135" w:hanging="1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proofErr w:type="spellStart"/>
            <w:r w:rsidRPr="00B4003C"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  <w:t>Max</w:t>
            </w:r>
            <w:proofErr w:type="spellEnd"/>
            <w:r w:rsidRPr="00B4003C">
              <w:rPr>
                <w:rFonts w:ascii="Times New Roman" w:eastAsia="Times New Roman" w:hAnsi="Times New Roman"/>
                <w:b/>
                <w:sz w:val="18"/>
                <w:szCs w:val="18"/>
                <w:lang w:val="it-IT" w:eastAsia="ar-SA"/>
              </w:rPr>
              <w:t xml:space="preserve"> 10 Punti</w:t>
            </w: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 xml:space="preserve"> (Punti 5 per ogni a partecipazione , fino ad un massimo di   2)</w:t>
            </w:r>
          </w:p>
        </w:tc>
        <w:tc>
          <w:tcPr>
            <w:tcW w:w="1276" w:type="dxa"/>
          </w:tcPr>
          <w:p w14:paraId="153EF110" w14:textId="77777777" w:rsidR="00B4003C" w:rsidRPr="00B4003C" w:rsidRDefault="00B4003C" w:rsidP="00B4003C">
            <w:pPr>
              <w:spacing w:before="1"/>
              <w:ind w:left="145" w:right="135" w:hanging="1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</w:p>
        </w:tc>
        <w:tc>
          <w:tcPr>
            <w:tcW w:w="1276" w:type="dxa"/>
          </w:tcPr>
          <w:p w14:paraId="1518E45E" w14:textId="77777777" w:rsidR="00B4003C" w:rsidRPr="00B4003C" w:rsidRDefault="00B4003C" w:rsidP="00B4003C">
            <w:pPr>
              <w:spacing w:before="1"/>
              <w:ind w:left="145" w:right="135" w:hanging="1"/>
              <w:rPr>
                <w:sz w:val="18"/>
                <w:szCs w:val="18"/>
                <w:lang w:eastAsia="ar-SA"/>
              </w:rPr>
            </w:pPr>
          </w:p>
        </w:tc>
      </w:tr>
      <w:tr w:rsidR="00B4003C" w:rsidRPr="00B4003C" w14:paraId="3EC8ACCC" w14:textId="76FDA125" w:rsidTr="00B4003C">
        <w:trPr>
          <w:trHeight w:val="282"/>
        </w:trPr>
        <w:tc>
          <w:tcPr>
            <w:tcW w:w="2345" w:type="dxa"/>
          </w:tcPr>
          <w:p w14:paraId="6A3514FF" w14:textId="77777777" w:rsidR="00B4003C" w:rsidRPr="00B4003C" w:rsidRDefault="00B4003C" w:rsidP="00B4003C">
            <w:pPr>
              <w:spacing w:before="1"/>
              <w:ind w:left="110"/>
              <w:jc w:val="center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</w:p>
        </w:tc>
        <w:tc>
          <w:tcPr>
            <w:tcW w:w="3609" w:type="dxa"/>
          </w:tcPr>
          <w:p w14:paraId="11736377" w14:textId="77777777" w:rsidR="00B4003C" w:rsidRPr="00B4003C" w:rsidRDefault="00B4003C" w:rsidP="00B4003C">
            <w:pPr>
              <w:spacing w:before="1"/>
              <w:ind w:left="109"/>
              <w:jc w:val="center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  <w:r w:rsidRPr="00B4003C"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  <w:t>TOTALE PUNTI 100</w:t>
            </w:r>
          </w:p>
        </w:tc>
        <w:tc>
          <w:tcPr>
            <w:tcW w:w="1559" w:type="dxa"/>
          </w:tcPr>
          <w:p w14:paraId="12BB8421" w14:textId="77777777" w:rsidR="00B4003C" w:rsidRPr="00B4003C" w:rsidRDefault="00B4003C" w:rsidP="00B4003C">
            <w:pPr>
              <w:spacing w:before="1"/>
              <w:ind w:left="131" w:hanging="5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</w:p>
        </w:tc>
        <w:tc>
          <w:tcPr>
            <w:tcW w:w="1276" w:type="dxa"/>
          </w:tcPr>
          <w:p w14:paraId="23712D3F" w14:textId="77777777" w:rsidR="00B4003C" w:rsidRPr="00B4003C" w:rsidRDefault="00B4003C" w:rsidP="00B4003C">
            <w:pPr>
              <w:spacing w:before="1"/>
              <w:ind w:left="131" w:hanging="5"/>
              <w:rPr>
                <w:rFonts w:ascii="Times New Roman" w:eastAsia="Times New Roman" w:hAnsi="Times New Roman"/>
                <w:sz w:val="18"/>
                <w:szCs w:val="18"/>
                <w:lang w:val="it-IT" w:eastAsia="ar-SA"/>
              </w:rPr>
            </w:pPr>
          </w:p>
        </w:tc>
        <w:tc>
          <w:tcPr>
            <w:tcW w:w="1276" w:type="dxa"/>
          </w:tcPr>
          <w:p w14:paraId="7B1BEEB7" w14:textId="77777777" w:rsidR="00B4003C" w:rsidRPr="00B4003C" w:rsidRDefault="00B4003C" w:rsidP="00B4003C">
            <w:pPr>
              <w:spacing w:before="1"/>
              <w:ind w:left="131" w:hanging="5"/>
              <w:rPr>
                <w:sz w:val="18"/>
                <w:szCs w:val="18"/>
                <w:lang w:eastAsia="ar-SA"/>
              </w:rPr>
            </w:pPr>
          </w:p>
        </w:tc>
      </w:tr>
    </w:tbl>
    <w:p w14:paraId="5245A003" w14:textId="77777777" w:rsidR="00B4003C" w:rsidRDefault="00B4003C" w:rsidP="00B4003C">
      <w:pPr>
        <w:suppressAutoHyphens/>
        <w:autoSpaceDE w:val="0"/>
        <w:autoSpaceDN w:val="0"/>
        <w:adjustRightInd w:val="0"/>
        <w:rPr>
          <w:sz w:val="18"/>
          <w:szCs w:val="18"/>
          <w:lang w:eastAsia="ar-SA"/>
        </w:rPr>
      </w:pPr>
    </w:p>
    <w:p w14:paraId="5418728C" w14:textId="77777777" w:rsidR="00B4003C" w:rsidRDefault="00B4003C" w:rsidP="00B4003C">
      <w:pPr>
        <w:suppressAutoHyphens/>
        <w:autoSpaceDE w:val="0"/>
        <w:autoSpaceDN w:val="0"/>
        <w:adjustRightInd w:val="0"/>
        <w:rPr>
          <w:sz w:val="18"/>
          <w:szCs w:val="18"/>
          <w:lang w:eastAsia="ar-SA"/>
        </w:rPr>
      </w:pPr>
    </w:p>
    <w:p w14:paraId="298AB06F" w14:textId="18318896" w:rsidR="00882607" w:rsidRPr="00B4003C" w:rsidRDefault="00882607" w:rsidP="00B4003C">
      <w:pPr>
        <w:suppressAutoHyphens/>
        <w:autoSpaceDE w:val="0"/>
        <w:autoSpaceDN w:val="0"/>
        <w:adjustRightInd w:val="0"/>
        <w:rPr>
          <w:sz w:val="18"/>
          <w:szCs w:val="18"/>
          <w:lang w:eastAsia="ar-SA"/>
        </w:rPr>
      </w:pPr>
      <w:r w:rsidRPr="00B4003C">
        <w:rPr>
          <w:sz w:val="18"/>
          <w:szCs w:val="18"/>
          <w:lang w:eastAsia="ar-SA"/>
        </w:rPr>
        <w:t>D</w:t>
      </w:r>
      <w:r w:rsidR="00155B31" w:rsidRPr="00B4003C">
        <w:rPr>
          <w:sz w:val="18"/>
          <w:szCs w:val="18"/>
          <w:lang w:eastAsia="ar-SA"/>
        </w:rPr>
        <w:t>ata, _______________</w:t>
      </w:r>
      <w:r w:rsidR="00155B31" w:rsidRPr="00B4003C">
        <w:rPr>
          <w:sz w:val="18"/>
          <w:szCs w:val="18"/>
          <w:lang w:eastAsia="ar-SA"/>
        </w:rPr>
        <w:tab/>
      </w:r>
      <w:r w:rsidR="00155B31" w:rsidRPr="00B4003C">
        <w:rPr>
          <w:sz w:val="18"/>
          <w:szCs w:val="18"/>
          <w:lang w:eastAsia="ar-SA"/>
        </w:rPr>
        <w:tab/>
      </w:r>
      <w:r w:rsidR="00155B31" w:rsidRPr="00B4003C">
        <w:rPr>
          <w:sz w:val="18"/>
          <w:szCs w:val="18"/>
          <w:lang w:eastAsia="ar-SA"/>
        </w:rPr>
        <w:tab/>
      </w:r>
      <w:r w:rsidR="00155B31" w:rsidRPr="00B4003C">
        <w:rPr>
          <w:sz w:val="18"/>
          <w:szCs w:val="18"/>
          <w:lang w:eastAsia="ar-SA"/>
        </w:rPr>
        <w:tab/>
      </w:r>
      <w:r w:rsidRPr="00B4003C">
        <w:rPr>
          <w:sz w:val="18"/>
          <w:szCs w:val="18"/>
          <w:lang w:eastAsia="ar-SA"/>
        </w:rPr>
        <w:t>Firma, _______________________________</w:t>
      </w:r>
    </w:p>
    <w:sectPr w:rsidR="00882607" w:rsidRPr="00B4003C" w:rsidSect="00882607">
      <w:headerReference w:type="default" r:id="rId9"/>
      <w:footerReference w:type="even" r:id="rId10"/>
      <w:footerReference w:type="default" r:id="rId11"/>
      <w:pgSz w:w="11907" w:h="16839" w:code="9"/>
      <w:pgMar w:top="1243" w:right="1134" w:bottom="1134" w:left="993" w:header="142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437ECB" w14:textId="77777777" w:rsidR="007B3647" w:rsidRDefault="007B3647">
      <w:r>
        <w:separator/>
      </w:r>
    </w:p>
  </w:endnote>
  <w:endnote w:type="continuationSeparator" w:id="0">
    <w:p w14:paraId="66F0FC9B" w14:textId="77777777" w:rsidR="007B3647" w:rsidRDefault="007B3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280CF" w14:textId="77777777" w:rsidR="00AF77A9" w:rsidRDefault="00AF77A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0E45C0B" w14:textId="77777777" w:rsidR="00AF77A9" w:rsidRDefault="00AF77A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C3021A" w14:textId="77777777" w:rsidR="00AF77A9" w:rsidRDefault="00AF77A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D42C1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2E345EC3" w14:textId="77777777" w:rsidR="00AF77A9" w:rsidRDefault="00AF77A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D9E42F" w14:textId="77777777" w:rsidR="007B3647" w:rsidRDefault="007B3647">
      <w:r>
        <w:separator/>
      </w:r>
    </w:p>
  </w:footnote>
  <w:footnote w:type="continuationSeparator" w:id="0">
    <w:p w14:paraId="04099B7A" w14:textId="77777777" w:rsidR="007B3647" w:rsidRDefault="007B3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95C6C" w14:textId="4A2A35BE" w:rsidR="00882607" w:rsidRDefault="00882607">
    <w:pPr>
      <w:pStyle w:val="Intestazione"/>
    </w:pPr>
    <w:r w:rsidRPr="00882607">
      <w:rPr>
        <w:rFonts w:ascii="Calibri" w:hAnsi="Calibri"/>
        <w:noProof/>
        <w:sz w:val="22"/>
        <w:szCs w:val="22"/>
      </w:rPr>
      <w:drawing>
        <wp:inline distT="0" distB="0" distL="0" distR="0" wp14:anchorId="505CA518" wp14:editId="0D367937">
          <wp:extent cx="6085840" cy="689610"/>
          <wp:effectExtent l="0" t="0" r="0" b="0"/>
          <wp:docPr id="1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85840" cy="689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6F1049F"/>
    <w:multiLevelType w:val="hybridMultilevel"/>
    <w:tmpl w:val="6A8C1958"/>
    <w:lvl w:ilvl="0" w:tplc="420E64B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B556F9F"/>
    <w:multiLevelType w:val="hybridMultilevel"/>
    <w:tmpl w:val="CF686E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FC4F4D"/>
    <w:multiLevelType w:val="hybridMultilevel"/>
    <w:tmpl w:val="781E81C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A2E02"/>
    <w:multiLevelType w:val="hybridMultilevel"/>
    <w:tmpl w:val="8028E3F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9">
    <w:nsid w:val="20895444"/>
    <w:multiLevelType w:val="multilevel"/>
    <w:tmpl w:val="E3F6CF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0" w:hanging="1800"/>
      </w:pPr>
      <w:rPr>
        <w:rFonts w:hint="default"/>
      </w:rPr>
    </w:lvl>
  </w:abstractNum>
  <w:abstractNum w:abstractNumId="1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142BCE"/>
    <w:multiLevelType w:val="hybridMultilevel"/>
    <w:tmpl w:val="974266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1E0856"/>
    <w:multiLevelType w:val="hybridMultilevel"/>
    <w:tmpl w:val="24F6367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B0618E"/>
    <w:multiLevelType w:val="hybridMultilevel"/>
    <w:tmpl w:val="2722CE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B490F"/>
    <w:multiLevelType w:val="hybridMultilevel"/>
    <w:tmpl w:val="16ECDE22"/>
    <w:lvl w:ilvl="0" w:tplc="2E7CD03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FFA7D17"/>
    <w:multiLevelType w:val="hybridMultilevel"/>
    <w:tmpl w:val="781E81C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5418F"/>
    <w:multiLevelType w:val="hybridMultilevel"/>
    <w:tmpl w:val="612081D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1"/>
  </w:num>
  <w:num w:numId="5">
    <w:abstractNumId w:val="2"/>
  </w:num>
  <w:num w:numId="6">
    <w:abstractNumId w:val="10"/>
  </w:num>
  <w:num w:numId="7">
    <w:abstractNumId w:val="6"/>
  </w:num>
  <w:num w:numId="8">
    <w:abstractNumId w:val="17"/>
  </w:num>
  <w:num w:numId="9">
    <w:abstractNumId w:val="4"/>
  </w:num>
  <w:num w:numId="10">
    <w:abstractNumId w:val="9"/>
  </w:num>
  <w:num w:numId="11">
    <w:abstractNumId w:val="16"/>
  </w:num>
  <w:num w:numId="12">
    <w:abstractNumId w:val="14"/>
  </w:num>
  <w:num w:numId="13">
    <w:abstractNumId w:val="7"/>
  </w:num>
  <w:num w:numId="14">
    <w:abstractNumId w:val="12"/>
  </w:num>
  <w:num w:numId="15">
    <w:abstractNumId w:val="15"/>
  </w:num>
  <w:num w:numId="16">
    <w:abstractNumId w:val="5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06B"/>
    <w:rsid w:val="0000798E"/>
    <w:rsid w:val="00010D73"/>
    <w:rsid w:val="0001314D"/>
    <w:rsid w:val="0001443F"/>
    <w:rsid w:val="00016658"/>
    <w:rsid w:val="00021EB3"/>
    <w:rsid w:val="0003018C"/>
    <w:rsid w:val="000309DF"/>
    <w:rsid w:val="000371CE"/>
    <w:rsid w:val="0004042C"/>
    <w:rsid w:val="000423C6"/>
    <w:rsid w:val="000428C9"/>
    <w:rsid w:val="00042A36"/>
    <w:rsid w:val="00046B4A"/>
    <w:rsid w:val="00047934"/>
    <w:rsid w:val="0005084A"/>
    <w:rsid w:val="00051E72"/>
    <w:rsid w:val="000534AD"/>
    <w:rsid w:val="000539ED"/>
    <w:rsid w:val="000564C9"/>
    <w:rsid w:val="00056833"/>
    <w:rsid w:val="00062E4A"/>
    <w:rsid w:val="000670A5"/>
    <w:rsid w:val="000736AB"/>
    <w:rsid w:val="00081BCB"/>
    <w:rsid w:val="000A19BA"/>
    <w:rsid w:val="000A74CB"/>
    <w:rsid w:val="000B12C5"/>
    <w:rsid w:val="000B480F"/>
    <w:rsid w:val="000B6C44"/>
    <w:rsid w:val="000C0039"/>
    <w:rsid w:val="000C0E06"/>
    <w:rsid w:val="000C11ED"/>
    <w:rsid w:val="000C3F3E"/>
    <w:rsid w:val="000C7368"/>
    <w:rsid w:val="000D17AF"/>
    <w:rsid w:val="000D1AFB"/>
    <w:rsid w:val="000D5BE5"/>
    <w:rsid w:val="000E1E4D"/>
    <w:rsid w:val="000E215C"/>
    <w:rsid w:val="000E4633"/>
    <w:rsid w:val="000F0CA0"/>
    <w:rsid w:val="000F2156"/>
    <w:rsid w:val="000F258A"/>
    <w:rsid w:val="000F4D89"/>
    <w:rsid w:val="000F5E3D"/>
    <w:rsid w:val="000F7F3B"/>
    <w:rsid w:val="00100384"/>
    <w:rsid w:val="001019E5"/>
    <w:rsid w:val="00104CEA"/>
    <w:rsid w:val="0011060E"/>
    <w:rsid w:val="00112288"/>
    <w:rsid w:val="00112BBD"/>
    <w:rsid w:val="0012335E"/>
    <w:rsid w:val="00131078"/>
    <w:rsid w:val="001335C6"/>
    <w:rsid w:val="00133C52"/>
    <w:rsid w:val="00135167"/>
    <w:rsid w:val="001352AB"/>
    <w:rsid w:val="00140B98"/>
    <w:rsid w:val="001508F3"/>
    <w:rsid w:val="00154938"/>
    <w:rsid w:val="00154F0E"/>
    <w:rsid w:val="00155B31"/>
    <w:rsid w:val="00160EA8"/>
    <w:rsid w:val="00164BD8"/>
    <w:rsid w:val="00166AF8"/>
    <w:rsid w:val="00167C80"/>
    <w:rsid w:val="001702CA"/>
    <w:rsid w:val="00174486"/>
    <w:rsid w:val="00174541"/>
    <w:rsid w:val="00175FFB"/>
    <w:rsid w:val="0018000D"/>
    <w:rsid w:val="00182723"/>
    <w:rsid w:val="001859A1"/>
    <w:rsid w:val="0018773E"/>
    <w:rsid w:val="00194FAC"/>
    <w:rsid w:val="001A5909"/>
    <w:rsid w:val="001A6378"/>
    <w:rsid w:val="001B1257"/>
    <w:rsid w:val="001B1415"/>
    <w:rsid w:val="001B3F44"/>
    <w:rsid w:val="001B484F"/>
    <w:rsid w:val="001C0302"/>
    <w:rsid w:val="001C0BE8"/>
    <w:rsid w:val="001C3505"/>
    <w:rsid w:val="001C6C49"/>
    <w:rsid w:val="001D4B64"/>
    <w:rsid w:val="001D6B50"/>
    <w:rsid w:val="001D73F3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22A56"/>
    <w:rsid w:val="00224783"/>
    <w:rsid w:val="002247FE"/>
    <w:rsid w:val="00225146"/>
    <w:rsid w:val="00226CB3"/>
    <w:rsid w:val="0023285D"/>
    <w:rsid w:val="00240337"/>
    <w:rsid w:val="0024391D"/>
    <w:rsid w:val="0025352F"/>
    <w:rsid w:val="002539BB"/>
    <w:rsid w:val="0026467A"/>
    <w:rsid w:val="00265864"/>
    <w:rsid w:val="002708A6"/>
    <w:rsid w:val="00282A21"/>
    <w:rsid w:val="00283C00"/>
    <w:rsid w:val="002860BF"/>
    <w:rsid w:val="00286C40"/>
    <w:rsid w:val="002943C2"/>
    <w:rsid w:val="002A55ED"/>
    <w:rsid w:val="002A6748"/>
    <w:rsid w:val="002B0440"/>
    <w:rsid w:val="002B206B"/>
    <w:rsid w:val="002B3171"/>
    <w:rsid w:val="002B684C"/>
    <w:rsid w:val="002C1C92"/>
    <w:rsid w:val="002C1E86"/>
    <w:rsid w:val="002D472B"/>
    <w:rsid w:val="002E1891"/>
    <w:rsid w:val="002E5DB6"/>
    <w:rsid w:val="002E6215"/>
    <w:rsid w:val="002E74FC"/>
    <w:rsid w:val="002F66C4"/>
    <w:rsid w:val="00300F45"/>
    <w:rsid w:val="00304B62"/>
    <w:rsid w:val="0030701D"/>
    <w:rsid w:val="003216D4"/>
    <w:rsid w:val="003329A2"/>
    <w:rsid w:val="00336F0F"/>
    <w:rsid w:val="00337065"/>
    <w:rsid w:val="003469AB"/>
    <w:rsid w:val="00347262"/>
    <w:rsid w:val="0035081B"/>
    <w:rsid w:val="00351652"/>
    <w:rsid w:val="003547E1"/>
    <w:rsid w:val="00355615"/>
    <w:rsid w:val="0035659B"/>
    <w:rsid w:val="00363B1F"/>
    <w:rsid w:val="0036522E"/>
    <w:rsid w:val="00367396"/>
    <w:rsid w:val="003726C9"/>
    <w:rsid w:val="00374926"/>
    <w:rsid w:val="00380B8B"/>
    <w:rsid w:val="00382EC8"/>
    <w:rsid w:val="00383ADD"/>
    <w:rsid w:val="003919B9"/>
    <w:rsid w:val="00392E1C"/>
    <w:rsid w:val="00395933"/>
    <w:rsid w:val="003A007F"/>
    <w:rsid w:val="003A01DE"/>
    <w:rsid w:val="003B79E2"/>
    <w:rsid w:val="003C0DE3"/>
    <w:rsid w:val="003E18F4"/>
    <w:rsid w:val="003E2DA4"/>
    <w:rsid w:val="003E2E35"/>
    <w:rsid w:val="003E3533"/>
    <w:rsid w:val="003E5C47"/>
    <w:rsid w:val="003F5439"/>
    <w:rsid w:val="003F5951"/>
    <w:rsid w:val="00405A79"/>
    <w:rsid w:val="004076E9"/>
    <w:rsid w:val="00413000"/>
    <w:rsid w:val="00414813"/>
    <w:rsid w:val="00416DC1"/>
    <w:rsid w:val="00425F16"/>
    <w:rsid w:val="00430C48"/>
    <w:rsid w:val="00433CB5"/>
    <w:rsid w:val="0044224C"/>
    <w:rsid w:val="0044228B"/>
    <w:rsid w:val="00443639"/>
    <w:rsid w:val="00446355"/>
    <w:rsid w:val="0044774A"/>
    <w:rsid w:val="004521A8"/>
    <w:rsid w:val="004563DD"/>
    <w:rsid w:val="00462440"/>
    <w:rsid w:val="004652D3"/>
    <w:rsid w:val="004657B2"/>
    <w:rsid w:val="004722C2"/>
    <w:rsid w:val="00484CE2"/>
    <w:rsid w:val="00485D17"/>
    <w:rsid w:val="004914CB"/>
    <w:rsid w:val="004967FF"/>
    <w:rsid w:val="00497126"/>
    <w:rsid w:val="00497369"/>
    <w:rsid w:val="004A5D71"/>
    <w:rsid w:val="004A6A57"/>
    <w:rsid w:val="004B62EF"/>
    <w:rsid w:val="004B79DF"/>
    <w:rsid w:val="004C01A7"/>
    <w:rsid w:val="004D18E3"/>
    <w:rsid w:val="004D1C0F"/>
    <w:rsid w:val="004E105E"/>
    <w:rsid w:val="004E6955"/>
    <w:rsid w:val="004F7A83"/>
    <w:rsid w:val="00503E82"/>
    <w:rsid w:val="00504B83"/>
    <w:rsid w:val="00505644"/>
    <w:rsid w:val="00505825"/>
    <w:rsid w:val="0052020F"/>
    <w:rsid w:val="00520DBD"/>
    <w:rsid w:val="00525018"/>
    <w:rsid w:val="00526196"/>
    <w:rsid w:val="005263CD"/>
    <w:rsid w:val="0052773A"/>
    <w:rsid w:val="00535EF8"/>
    <w:rsid w:val="00547C3A"/>
    <w:rsid w:val="005505A6"/>
    <w:rsid w:val="00551462"/>
    <w:rsid w:val="005528BF"/>
    <w:rsid w:val="005540B3"/>
    <w:rsid w:val="0055517D"/>
    <w:rsid w:val="005603E9"/>
    <w:rsid w:val="00560F4E"/>
    <w:rsid w:val="00565200"/>
    <w:rsid w:val="00567DE5"/>
    <w:rsid w:val="00567E59"/>
    <w:rsid w:val="00576F0F"/>
    <w:rsid w:val="00583A1F"/>
    <w:rsid w:val="00585647"/>
    <w:rsid w:val="00585A3D"/>
    <w:rsid w:val="00585C3D"/>
    <w:rsid w:val="00591CC1"/>
    <w:rsid w:val="005A7F30"/>
    <w:rsid w:val="005B65B5"/>
    <w:rsid w:val="005C77DE"/>
    <w:rsid w:val="005D742D"/>
    <w:rsid w:val="005E0503"/>
    <w:rsid w:val="005E1E0C"/>
    <w:rsid w:val="005E2288"/>
    <w:rsid w:val="005E387E"/>
    <w:rsid w:val="005E53CE"/>
    <w:rsid w:val="005E721D"/>
    <w:rsid w:val="005F5051"/>
    <w:rsid w:val="005F72D5"/>
    <w:rsid w:val="005F76FB"/>
    <w:rsid w:val="006008A3"/>
    <w:rsid w:val="006045B0"/>
    <w:rsid w:val="00606B2E"/>
    <w:rsid w:val="00607877"/>
    <w:rsid w:val="006105EA"/>
    <w:rsid w:val="00612E55"/>
    <w:rsid w:val="00617F39"/>
    <w:rsid w:val="0062483F"/>
    <w:rsid w:val="00627A29"/>
    <w:rsid w:val="00632BF9"/>
    <w:rsid w:val="00632F5C"/>
    <w:rsid w:val="00637EE7"/>
    <w:rsid w:val="00645FD9"/>
    <w:rsid w:val="00647912"/>
    <w:rsid w:val="0065050C"/>
    <w:rsid w:val="0065467C"/>
    <w:rsid w:val="00656648"/>
    <w:rsid w:val="00661E14"/>
    <w:rsid w:val="0066271B"/>
    <w:rsid w:val="006648CD"/>
    <w:rsid w:val="006761FD"/>
    <w:rsid w:val="0067699A"/>
    <w:rsid w:val="0068062A"/>
    <w:rsid w:val="00683118"/>
    <w:rsid w:val="00692070"/>
    <w:rsid w:val="006A149B"/>
    <w:rsid w:val="006A23D4"/>
    <w:rsid w:val="006A73FD"/>
    <w:rsid w:val="006B162F"/>
    <w:rsid w:val="006B2F2A"/>
    <w:rsid w:val="006B7D8C"/>
    <w:rsid w:val="006C0DCD"/>
    <w:rsid w:val="006C1D43"/>
    <w:rsid w:val="006C1E40"/>
    <w:rsid w:val="006C761E"/>
    <w:rsid w:val="006D04D6"/>
    <w:rsid w:val="006D415B"/>
    <w:rsid w:val="006D4AC3"/>
    <w:rsid w:val="006E0673"/>
    <w:rsid w:val="006F67D2"/>
    <w:rsid w:val="00705188"/>
    <w:rsid w:val="00706853"/>
    <w:rsid w:val="00706DD4"/>
    <w:rsid w:val="00710D1C"/>
    <w:rsid w:val="00711F6D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676DE"/>
    <w:rsid w:val="00772936"/>
    <w:rsid w:val="00775397"/>
    <w:rsid w:val="0077662D"/>
    <w:rsid w:val="00777992"/>
    <w:rsid w:val="0079013C"/>
    <w:rsid w:val="007927F5"/>
    <w:rsid w:val="00796D2C"/>
    <w:rsid w:val="00797FB9"/>
    <w:rsid w:val="007A3EDB"/>
    <w:rsid w:val="007B3647"/>
    <w:rsid w:val="007B4259"/>
    <w:rsid w:val="007B4C06"/>
    <w:rsid w:val="007B59D8"/>
    <w:rsid w:val="007B7FA9"/>
    <w:rsid w:val="007C4C5B"/>
    <w:rsid w:val="007D3843"/>
    <w:rsid w:val="007D74F4"/>
    <w:rsid w:val="007D7C11"/>
    <w:rsid w:val="007E0636"/>
    <w:rsid w:val="007E2352"/>
    <w:rsid w:val="007F17F0"/>
    <w:rsid w:val="007F24B6"/>
    <w:rsid w:val="007F3DE5"/>
    <w:rsid w:val="007F44BF"/>
    <w:rsid w:val="007F5DF0"/>
    <w:rsid w:val="007F663F"/>
    <w:rsid w:val="00801BA6"/>
    <w:rsid w:val="00815D29"/>
    <w:rsid w:val="00821E49"/>
    <w:rsid w:val="00826D09"/>
    <w:rsid w:val="00826F20"/>
    <w:rsid w:val="008271EE"/>
    <w:rsid w:val="00831FA2"/>
    <w:rsid w:val="00832733"/>
    <w:rsid w:val="00835E10"/>
    <w:rsid w:val="0083680A"/>
    <w:rsid w:val="00842E3A"/>
    <w:rsid w:val="008459E3"/>
    <w:rsid w:val="00847E8A"/>
    <w:rsid w:val="00854281"/>
    <w:rsid w:val="00854B7C"/>
    <w:rsid w:val="00860CF4"/>
    <w:rsid w:val="008664A2"/>
    <w:rsid w:val="0086776E"/>
    <w:rsid w:val="00871E16"/>
    <w:rsid w:val="00874365"/>
    <w:rsid w:val="00875E5A"/>
    <w:rsid w:val="008805AA"/>
    <w:rsid w:val="00881E62"/>
    <w:rsid w:val="00882607"/>
    <w:rsid w:val="00883FF4"/>
    <w:rsid w:val="008A1E97"/>
    <w:rsid w:val="008B1FC8"/>
    <w:rsid w:val="008B37FD"/>
    <w:rsid w:val="008B39B5"/>
    <w:rsid w:val="008B6767"/>
    <w:rsid w:val="008B67E9"/>
    <w:rsid w:val="008D1317"/>
    <w:rsid w:val="008E0DE5"/>
    <w:rsid w:val="008E59FF"/>
    <w:rsid w:val="008E66E7"/>
    <w:rsid w:val="008F28B1"/>
    <w:rsid w:val="008F3AD4"/>
    <w:rsid w:val="008F3CD8"/>
    <w:rsid w:val="008F7B5F"/>
    <w:rsid w:val="0090455C"/>
    <w:rsid w:val="00906249"/>
    <w:rsid w:val="00906BD1"/>
    <w:rsid w:val="009105E1"/>
    <w:rsid w:val="00923596"/>
    <w:rsid w:val="009246DD"/>
    <w:rsid w:val="00925A17"/>
    <w:rsid w:val="0093431C"/>
    <w:rsid w:val="009403A8"/>
    <w:rsid w:val="00941128"/>
    <w:rsid w:val="00942D93"/>
    <w:rsid w:val="009454DE"/>
    <w:rsid w:val="00947939"/>
    <w:rsid w:val="00955B20"/>
    <w:rsid w:val="00956EC5"/>
    <w:rsid w:val="00964DE6"/>
    <w:rsid w:val="00971485"/>
    <w:rsid w:val="00980B3C"/>
    <w:rsid w:val="0098483C"/>
    <w:rsid w:val="00986C0E"/>
    <w:rsid w:val="00990253"/>
    <w:rsid w:val="00990DB4"/>
    <w:rsid w:val="009944D6"/>
    <w:rsid w:val="009958CB"/>
    <w:rsid w:val="009A0D66"/>
    <w:rsid w:val="009B2F7D"/>
    <w:rsid w:val="009B31B2"/>
    <w:rsid w:val="009C54FA"/>
    <w:rsid w:val="009C723F"/>
    <w:rsid w:val="009D0487"/>
    <w:rsid w:val="009D102B"/>
    <w:rsid w:val="009D22EB"/>
    <w:rsid w:val="009D42CC"/>
    <w:rsid w:val="009D7632"/>
    <w:rsid w:val="009E4AE2"/>
    <w:rsid w:val="009F0ED6"/>
    <w:rsid w:val="009F1031"/>
    <w:rsid w:val="00A023CC"/>
    <w:rsid w:val="00A11AC5"/>
    <w:rsid w:val="00A11DB1"/>
    <w:rsid w:val="00A13318"/>
    <w:rsid w:val="00A15AF4"/>
    <w:rsid w:val="00A174A1"/>
    <w:rsid w:val="00A31FDE"/>
    <w:rsid w:val="00A32674"/>
    <w:rsid w:val="00A32D87"/>
    <w:rsid w:val="00A403C5"/>
    <w:rsid w:val="00A41940"/>
    <w:rsid w:val="00A41BEA"/>
    <w:rsid w:val="00A44878"/>
    <w:rsid w:val="00A47AA5"/>
    <w:rsid w:val="00A5238C"/>
    <w:rsid w:val="00A552D6"/>
    <w:rsid w:val="00A5614F"/>
    <w:rsid w:val="00A57F54"/>
    <w:rsid w:val="00A6054A"/>
    <w:rsid w:val="00A6464D"/>
    <w:rsid w:val="00A70490"/>
    <w:rsid w:val="00A727A8"/>
    <w:rsid w:val="00A727B4"/>
    <w:rsid w:val="00A76733"/>
    <w:rsid w:val="00A82449"/>
    <w:rsid w:val="00A90F34"/>
    <w:rsid w:val="00A91C14"/>
    <w:rsid w:val="00A93CAF"/>
    <w:rsid w:val="00AA6809"/>
    <w:rsid w:val="00AA6CCD"/>
    <w:rsid w:val="00AB16D9"/>
    <w:rsid w:val="00AB3F38"/>
    <w:rsid w:val="00AC075F"/>
    <w:rsid w:val="00AD07E7"/>
    <w:rsid w:val="00AD28CB"/>
    <w:rsid w:val="00AD540E"/>
    <w:rsid w:val="00AE6A54"/>
    <w:rsid w:val="00AF52DE"/>
    <w:rsid w:val="00AF77A9"/>
    <w:rsid w:val="00B00B0E"/>
    <w:rsid w:val="00B037E8"/>
    <w:rsid w:val="00B122F3"/>
    <w:rsid w:val="00B2311E"/>
    <w:rsid w:val="00B23FD6"/>
    <w:rsid w:val="00B2753D"/>
    <w:rsid w:val="00B31B50"/>
    <w:rsid w:val="00B325B9"/>
    <w:rsid w:val="00B33F7A"/>
    <w:rsid w:val="00B353E9"/>
    <w:rsid w:val="00B36274"/>
    <w:rsid w:val="00B4003C"/>
    <w:rsid w:val="00B419CF"/>
    <w:rsid w:val="00B50BCB"/>
    <w:rsid w:val="00B671DC"/>
    <w:rsid w:val="00B74CAE"/>
    <w:rsid w:val="00B833F2"/>
    <w:rsid w:val="00B87A3D"/>
    <w:rsid w:val="00B90CAE"/>
    <w:rsid w:val="00B92B95"/>
    <w:rsid w:val="00BA532D"/>
    <w:rsid w:val="00BB38A7"/>
    <w:rsid w:val="00BB6BE2"/>
    <w:rsid w:val="00BD0C93"/>
    <w:rsid w:val="00BD5445"/>
    <w:rsid w:val="00BE3423"/>
    <w:rsid w:val="00BE6544"/>
    <w:rsid w:val="00BF4919"/>
    <w:rsid w:val="00BF4A50"/>
    <w:rsid w:val="00C01F45"/>
    <w:rsid w:val="00C0754E"/>
    <w:rsid w:val="00C07B27"/>
    <w:rsid w:val="00C2038B"/>
    <w:rsid w:val="00C231BE"/>
    <w:rsid w:val="00C243CD"/>
    <w:rsid w:val="00C24770"/>
    <w:rsid w:val="00C25D9D"/>
    <w:rsid w:val="00C33D57"/>
    <w:rsid w:val="00C3593E"/>
    <w:rsid w:val="00C3692A"/>
    <w:rsid w:val="00C410EF"/>
    <w:rsid w:val="00C47403"/>
    <w:rsid w:val="00C475DE"/>
    <w:rsid w:val="00C572D7"/>
    <w:rsid w:val="00C61D88"/>
    <w:rsid w:val="00C728F6"/>
    <w:rsid w:val="00C85681"/>
    <w:rsid w:val="00C8759F"/>
    <w:rsid w:val="00C9734B"/>
    <w:rsid w:val="00CA3238"/>
    <w:rsid w:val="00CB54A1"/>
    <w:rsid w:val="00CB5774"/>
    <w:rsid w:val="00CB5D21"/>
    <w:rsid w:val="00CC066E"/>
    <w:rsid w:val="00CC34E5"/>
    <w:rsid w:val="00CC6D2D"/>
    <w:rsid w:val="00CC72EB"/>
    <w:rsid w:val="00CD05C5"/>
    <w:rsid w:val="00CD4229"/>
    <w:rsid w:val="00CE126E"/>
    <w:rsid w:val="00CE456E"/>
    <w:rsid w:val="00CE4761"/>
    <w:rsid w:val="00CE4CDA"/>
    <w:rsid w:val="00CF00AC"/>
    <w:rsid w:val="00CF0663"/>
    <w:rsid w:val="00CF2DCA"/>
    <w:rsid w:val="00CF5402"/>
    <w:rsid w:val="00D02160"/>
    <w:rsid w:val="00D0520A"/>
    <w:rsid w:val="00D15341"/>
    <w:rsid w:val="00D20A44"/>
    <w:rsid w:val="00D259D5"/>
    <w:rsid w:val="00D26444"/>
    <w:rsid w:val="00D3615C"/>
    <w:rsid w:val="00D4191E"/>
    <w:rsid w:val="00D5077F"/>
    <w:rsid w:val="00D566BB"/>
    <w:rsid w:val="00D572E2"/>
    <w:rsid w:val="00D6154E"/>
    <w:rsid w:val="00D646B2"/>
    <w:rsid w:val="00D740F0"/>
    <w:rsid w:val="00D81C29"/>
    <w:rsid w:val="00D91878"/>
    <w:rsid w:val="00D920A3"/>
    <w:rsid w:val="00D96135"/>
    <w:rsid w:val="00D9743E"/>
    <w:rsid w:val="00D977C5"/>
    <w:rsid w:val="00DA7EDD"/>
    <w:rsid w:val="00DB215F"/>
    <w:rsid w:val="00DB29C4"/>
    <w:rsid w:val="00DB2FBF"/>
    <w:rsid w:val="00DB71F1"/>
    <w:rsid w:val="00DC08C8"/>
    <w:rsid w:val="00DC09F0"/>
    <w:rsid w:val="00DC28F3"/>
    <w:rsid w:val="00DC3B6C"/>
    <w:rsid w:val="00DD42C1"/>
    <w:rsid w:val="00DD463E"/>
    <w:rsid w:val="00DD704B"/>
    <w:rsid w:val="00DE2294"/>
    <w:rsid w:val="00DE44CF"/>
    <w:rsid w:val="00DE791F"/>
    <w:rsid w:val="00DF0084"/>
    <w:rsid w:val="00DF1727"/>
    <w:rsid w:val="00DF7B0B"/>
    <w:rsid w:val="00E0597F"/>
    <w:rsid w:val="00E06895"/>
    <w:rsid w:val="00E070EE"/>
    <w:rsid w:val="00E14FE7"/>
    <w:rsid w:val="00E15081"/>
    <w:rsid w:val="00E171B4"/>
    <w:rsid w:val="00E34AE2"/>
    <w:rsid w:val="00E34D43"/>
    <w:rsid w:val="00E37236"/>
    <w:rsid w:val="00E412EC"/>
    <w:rsid w:val="00E455B8"/>
    <w:rsid w:val="00E4706F"/>
    <w:rsid w:val="00E5247C"/>
    <w:rsid w:val="00E52688"/>
    <w:rsid w:val="00E53ADF"/>
    <w:rsid w:val="00E61183"/>
    <w:rsid w:val="00E674BE"/>
    <w:rsid w:val="00E72F8E"/>
    <w:rsid w:val="00E73B87"/>
    <w:rsid w:val="00E74814"/>
    <w:rsid w:val="00E7672F"/>
    <w:rsid w:val="00E910CA"/>
    <w:rsid w:val="00EA0230"/>
    <w:rsid w:val="00EA50F6"/>
    <w:rsid w:val="00EB0B8B"/>
    <w:rsid w:val="00EB2A39"/>
    <w:rsid w:val="00EC303F"/>
    <w:rsid w:val="00EC62E5"/>
    <w:rsid w:val="00ED03F7"/>
    <w:rsid w:val="00ED4A00"/>
    <w:rsid w:val="00ED65F7"/>
    <w:rsid w:val="00EE2CF3"/>
    <w:rsid w:val="00EF617D"/>
    <w:rsid w:val="00F04C4F"/>
    <w:rsid w:val="00F07F9B"/>
    <w:rsid w:val="00F12620"/>
    <w:rsid w:val="00F1445C"/>
    <w:rsid w:val="00F16308"/>
    <w:rsid w:val="00F17A23"/>
    <w:rsid w:val="00F2100B"/>
    <w:rsid w:val="00F21F17"/>
    <w:rsid w:val="00F2677F"/>
    <w:rsid w:val="00F31A9A"/>
    <w:rsid w:val="00F33527"/>
    <w:rsid w:val="00F35E5A"/>
    <w:rsid w:val="00F37F90"/>
    <w:rsid w:val="00F4020B"/>
    <w:rsid w:val="00F43473"/>
    <w:rsid w:val="00F466DB"/>
    <w:rsid w:val="00F47546"/>
    <w:rsid w:val="00F52FF5"/>
    <w:rsid w:val="00F61409"/>
    <w:rsid w:val="00F645F8"/>
    <w:rsid w:val="00F67E91"/>
    <w:rsid w:val="00F70B40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4A7C"/>
    <w:rsid w:val="00FC5A91"/>
    <w:rsid w:val="00FC70BB"/>
    <w:rsid w:val="00FC7FCD"/>
    <w:rsid w:val="00FD22B9"/>
    <w:rsid w:val="00FD4C5B"/>
    <w:rsid w:val="00FD6CF1"/>
    <w:rsid w:val="00FE1FB6"/>
    <w:rsid w:val="00FE5AE3"/>
    <w:rsid w:val="00FF2FBA"/>
    <w:rsid w:val="00FF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2DE1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13000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link w:val="TestonotaapidipaginaCarattere"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ratteredellanota">
    <w:name w:val="Carattere della nota"/>
    <w:basedOn w:val="Carpredefinitoparagrafo"/>
    <w:rsid w:val="006A23D4"/>
    <w:rPr>
      <w:vertAlign w:val="superscrip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A23D4"/>
  </w:style>
  <w:style w:type="character" w:customStyle="1" w:styleId="h3">
    <w:name w:val="h3"/>
    <w:basedOn w:val="Carpredefinitoparagrafo"/>
    <w:rsid w:val="00F67E91"/>
  </w:style>
  <w:style w:type="table" w:customStyle="1" w:styleId="TableNormal">
    <w:name w:val="Table Normal"/>
    <w:uiPriority w:val="2"/>
    <w:semiHidden/>
    <w:unhideWhenUsed/>
    <w:qFormat/>
    <w:rsid w:val="0088260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B4003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13000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link w:val="TestonotaapidipaginaCarattere"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ratteredellanota">
    <w:name w:val="Carattere della nota"/>
    <w:basedOn w:val="Carpredefinitoparagrafo"/>
    <w:rsid w:val="006A23D4"/>
    <w:rPr>
      <w:vertAlign w:val="superscrip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A23D4"/>
  </w:style>
  <w:style w:type="character" w:customStyle="1" w:styleId="h3">
    <w:name w:val="h3"/>
    <w:basedOn w:val="Carpredefinitoparagrafo"/>
    <w:rsid w:val="00F67E91"/>
  </w:style>
  <w:style w:type="table" w:customStyle="1" w:styleId="TableNormal">
    <w:name w:val="Table Normal"/>
    <w:uiPriority w:val="2"/>
    <w:semiHidden/>
    <w:unhideWhenUsed/>
    <w:qFormat/>
    <w:rsid w:val="0088260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B4003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D6623-A436-4988-8B2B-45CA1CC37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ITIS RIGHI</Company>
  <LinksUpToDate>false</LinksUpToDate>
  <CharactersWithSpaces>2278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creator>D.S.G.A.  ROBERTO SFERRAZZA  - I.T.I.S. RIGHI</dc:creator>
  <cp:lastModifiedBy>pcpc</cp:lastModifiedBy>
  <cp:revision>6</cp:revision>
  <cp:lastPrinted>2018-01-15T11:37:00Z</cp:lastPrinted>
  <dcterms:created xsi:type="dcterms:W3CDTF">2022-02-18T11:13:00Z</dcterms:created>
  <dcterms:modified xsi:type="dcterms:W3CDTF">2022-03-02T14:15:00Z</dcterms:modified>
</cp:coreProperties>
</file>